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3968F" w14:textId="77777777" w:rsidR="00A50F9A" w:rsidRPr="003620BB" w:rsidRDefault="00A50F9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B43B4DA" w14:textId="77777777" w:rsidR="00A50F9A" w:rsidRPr="003620BB" w:rsidRDefault="002C2143">
      <w:pPr>
        <w:spacing w:line="340" w:lineRule="exact"/>
        <w:ind w:left="753" w:right="772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b/>
          <w:spacing w:val="10"/>
          <w:sz w:val="22"/>
          <w:szCs w:val="22"/>
        </w:rPr>
        <w:t>Curric</w:t>
      </w:r>
      <w:r w:rsidRPr="003620BB">
        <w:rPr>
          <w:rFonts w:asciiTheme="minorHAnsi" w:eastAsia="Calibri" w:hAnsiTheme="minorHAnsi" w:cstheme="minorHAnsi"/>
          <w:b/>
          <w:spacing w:val="8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b/>
          <w:spacing w:val="10"/>
          <w:sz w:val="22"/>
          <w:szCs w:val="22"/>
        </w:rPr>
        <w:t>lu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pacing w:val="9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b/>
          <w:spacing w:val="10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11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10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F7E0548" w14:textId="77777777" w:rsidR="00A50F9A" w:rsidRPr="003620BB" w:rsidRDefault="00A50F9A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09D7F2F" w14:textId="77777777" w:rsidR="00A50F9A" w:rsidRPr="003620BB" w:rsidRDefault="002C2143">
      <w:pPr>
        <w:ind w:left="903" w:right="771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620B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Pe</w:t>
      </w:r>
      <w:r w:rsidRPr="003620BB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620B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620BB">
        <w:rPr>
          <w:rFonts w:asciiTheme="minorHAnsi" w:eastAsia="Arial Narrow" w:hAnsiTheme="minorHAnsi" w:cstheme="minorHAnsi"/>
          <w:b/>
          <w:sz w:val="22"/>
          <w:szCs w:val="22"/>
        </w:rPr>
        <w:t>on</w:t>
      </w:r>
      <w:r w:rsidRPr="003620B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3620BB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3620B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620BB">
        <w:rPr>
          <w:rFonts w:asciiTheme="minorHAnsi" w:eastAsia="Arial Narrow" w:hAnsiTheme="minorHAnsi" w:cstheme="minorHAnsi"/>
          <w:b/>
          <w:sz w:val="22"/>
          <w:szCs w:val="22"/>
        </w:rPr>
        <w:t>in</w:t>
      </w:r>
      <w:r w:rsidRPr="003620B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3620BB">
        <w:rPr>
          <w:rFonts w:asciiTheme="minorHAnsi" w:eastAsia="Arial Narrow" w:hAnsiTheme="minorHAnsi" w:cstheme="minorHAnsi"/>
          <w:b/>
          <w:sz w:val="22"/>
          <w:szCs w:val="22"/>
        </w:rPr>
        <w:t>orm</w:t>
      </w:r>
      <w:r w:rsidRPr="003620B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620B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620BB">
        <w:rPr>
          <w:rFonts w:asciiTheme="minorHAnsi" w:eastAsia="Arial Narrow" w:hAnsiTheme="minorHAnsi" w:cstheme="minorHAnsi"/>
          <w:b/>
          <w:sz w:val="22"/>
          <w:szCs w:val="22"/>
        </w:rPr>
        <w:t>ion</w:t>
      </w:r>
    </w:p>
    <w:p w14:paraId="45251ACC" w14:textId="77777777" w:rsidR="00A50F9A" w:rsidRPr="003620BB" w:rsidRDefault="00A50F9A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B81CD17" w14:textId="08F422F8" w:rsidR="00A50F9A" w:rsidRPr="003620BB" w:rsidRDefault="002C2143">
      <w:pPr>
        <w:ind w:left="54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z w:val="22"/>
          <w:szCs w:val="22"/>
        </w:rPr>
        <w:t>irst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(s)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/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s)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="003620BB" w:rsidRPr="003620BB">
        <w:rPr>
          <w:rFonts w:asciiTheme="minorHAnsi" w:hAnsiTheme="minorHAnsi" w:cstheme="minorHAnsi"/>
          <w:sz w:val="22"/>
          <w:szCs w:val="22"/>
        </w:rPr>
        <w:t>Eben Webber</w:t>
      </w:r>
    </w:p>
    <w:p w14:paraId="7DA5C20B" w14:textId="77777777" w:rsidR="00A50F9A" w:rsidRPr="003620BB" w:rsidRDefault="002C2143">
      <w:pPr>
        <w:spacing w:before="79" w:line="311" w:lineRule="auto"/>
        <w:ind w:left="2278" w:right="4580" w:hanging="86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ss   </w:t>
      </w:r>
      <w:r w:rsidRPr="003620BB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3620BB">
        <w:rPr>
          <w:rFonts w:asciiTheme="minorHAnsi" w:eastAsia="Calibri" w:hAnsiTheme="minorHAnsi" w:cstheme="minorHAnsi"/>
          <w:sz w:val="22"/>
          <w:szCs w:val="22"/>
        </w:rPr>
        <w:t>,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sa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ias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ile   </w:t>
      </w:r>
      <w:r w:rsidRPr="003620B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+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3620BB">
        <w:rPr>
          <w:rFonts w:asciiTheme="minorHAnsi" w:eastAsia="Calibri" w:hAnsiTheme="minorHAnsi" w:cstheme="minorHAnsi"/>
          <w:sz w:val="22"/>
          <w:szCs w:val="22"/>
        </w:rPr>
        <w:t>0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39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5B122644" w14:textId="77777777" w:rsidR="00A50F9A" w:rsidRPr="003620BB" w:rsidRDefault="002C2143">
      <w:pPr>
        <w:spacing w:before="14"/>
        <w:ind w:left="213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E-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ail(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)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hyperlink r:id="rId7">
        <w:r w:rsidRPr="003620BB">
          <w:rPr>
            <w:rFonts w:asciiTheme="minorHAnsi" w:eastAsia="Calibri" w:hAnsiTheme="minorHAnsi" w:cstheme="minorHAnsi"/>
            <w:spacing w:val="-1"/>
            <w:sz w:val="22"/>
            <w:szCs w:val="22"/>
          </w:rPr>
          <w:t>.</w:t>
        </w:r>
        <w:r w:rsidRPr="003620BB">
          <w:rPr>
            <w:rFonts w:asciiTheme="minorHAnsi" w:eastAsia="Calibri" w:hAnsiTheme="minorHAnsi" w:cstheme="minorHAnsi"/>
            <w:sz w:val="22"/>
            <w:szCs w:val="22"/>
          </w:rPr>
          <w:t>akr</w:t>
        </w:r>
        <w:r w:rsidRPr="003620BB">
          <w:rPr>
            <w:rFonts w:asciiTheme="minorHAnsi" w:eastAsia="Calibri" w:hAnsiTheme="minorHAnsi" w:cstheme="minorHAnsi"/>
            <w:spacing w:val="-3"/>
            <w:sz w:val="22"/>
            <w:szCs w:val="22"/>
          </w:rPr>
          <w:t>i</w:t>
        </w:r>
        <w:r w:rsidRPr="003620BB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3620BB">
          <w:rPr>
            <w:rFonts w:asciiTheme="minorHAnsi" w:eastAsia="Calibri" w:hAnsiTheme="minorHAnsi" w:cstheme="minorHAnsi"/>
            <w:sz w:val="22"/>
            <w:szCs w:val="22"/>
          </w:rPr>
          <w:t>ti</w:t>
        </w:r>
        <w:r w:rsidRPr="003620BB">
          <w:rPr>
            <w:rFonts w:asciiTheme="minorHAnsi" w:eastAsia="Calibri" w:hAnsiTheme="minorHAnsi" w:cstheme="minorHAnsi"/>
            <w:spacing w:val="-2"/>
            <w:sz w:val="22"/>
            <w:szCs w:val="22"/>
          </w:rPr>
          <w:t>s</w:t>
        </w:r>
        <w:r w:rsidRPr="003620BB">
          <w:rPr>
            <w:rFonts w:asciiTheme="minorHAnsi" w:eastAsia="Calibri" w:hAnsiTheme="minorHAnsi" w:cstheme="minorHAnsi"/>
            <w:spacing w:val="-1"/>
            <w:sz w:val="22"/>
            <w:szCs w:val="22"/>
          </w:rPr>
          <w:t>@g</w:t>
        </w:r>
        <w:r w:rsidRPr="003620BB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3620BB">
          <w:rPr>
            <w:rFonts w:asciiTheme="minorHAnsi" w:eastAsia="Calibri" w:hAnsiTheme="minorHAnsi" w:cstheme="minorHAnsi"/>
            <w:sz w:val="22"/>
            <w:szCs w:val="22"/>
          </w:rPr>
          <w:t>ail</w:t>
        </w:r>
        <w:r w:rsidRPr="003620BB">
          <w:rPr>
            <w:rFonts w:asciiTheme="minorHAnsi" w:eastAsia="Calibri" w:hAnsiTheme="minorHAnsi" w:cstheme="minorHAnsi"/>
            <w:spacing w:val="-1"/>
            <w:sz w:val="22"/>
            <w:szCs w:val="22"/>
          </w:rPr>
          <w:t>.</w:t>
        </w:r>
        <w:r w:rsidRPr="003620BB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3620BB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3620BB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6252EBB9" w14:textId="77777777" w:rsidR="00A50F9A" w:rsidRPr="003620BB" w:rsidRDefault="00A50F9A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229FD10" w14:textId="77777777" w:rsidR="00A50F9A" w:rsidRPr="003620BB" w:rsidRDefault="002C2143">
      <w:pPr>
        <w:ind w:left="1925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ality   </w:t>
      </w:r>
      <w:r w:rsidRPr="003620B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Gr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3FDE1505" w14:textId="77777777" w:rsidR="00A50F9A" w:rsidRPr="003620BB" w:rsidRDefault="00A50F9A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5D94239" w14:textId="77777777" w:rsidR="00A50F9A" w:rsidRPr="003620BB" w:rsidRDefault="002C2143">
      <w:pPr>
        <w:ind w:left="1771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irth   </w:t>
      </w:r>
      <w:r w:rsidRPr="003620B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</w:rPr>
        <w:t>9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3620BB">
        <w:rPr>
          <w:rFonts w:asciiTheme="minorHAnsi" w:eastAsia="Calibri" w:hAnsiTheme="minorHAnsi" w:cstheme="minorHAnsi"/>
          <w:sz w:val="22"/>
          <w:szCs w:val="22"/>
        </w:rPr>
        <w:t>ril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98</w:t>
      </w:r>
      <w:r w:rsidRPr="003620BB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3ACE63A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D169BD" w14:textId="77777777" w:rsidR="00A50F9A" w:rsidRPr="003620BB" w:rsidRDefault="00A50F9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  <w:sectPr w:rsidR="00A50F9A" w:rsidRPr="003620BB">
          <w:pgSz w:w="11920" w:h="16840"/>
          <w:pgMar w:top="1560" w:right="580" w:bottom="280" w:left="660" w:header="720" w:footer="720" w:gutter="0"/>
          <w:cols w:space="720"/>
        </w:sectPr>
      </w:pPr>
    </w:p>
    <w:p w14:paraId="6ED2455C" w14:textId="77777777" w:rsidR="00A50F9A" w:rsidRPr="003620BB" w:rsidRDefault="002C2143">
      <w:pPr>
        <w:spacing w:before="12"/>
        <w:ind w:left="1246" w:right="-40" w:hanging="398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sir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oy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 xml:space="preserve">/ 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cc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upa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13BBC220" w14:textId="77777777" w:rsidR="00A50F9A" w:rsidRPr="003620BB" w:rsidRDefault="002C2143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num="2" w:space="720" w:equalWidth="0">
            <w:col w:w="2913" w:space="224"/>
            <w:col w:w="7543"/>
          </w:cols>
        </w:sect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e E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3620B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7E3511A8" w14:textId="77777777" w:rsidR="00A50F9A" w:rsidRPr="003620BB" w:rsidRDefault="00A50F9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8E3250E" w14:textId="6BCA2C29" w:rsidR="00A50F9A" w:rsidRPr="003620BB" w:rsidRDefault="002C2143" w:rsidP="003620BB">
      <w:pPr>
        <w:spacing w:before="12"/>
        <w:ind w:left="135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Wo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expe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D11359F" w14:textId="77777777" w:rsidR="00A50F9A" w:rsidRPr="003620BB" w:rsidRDefault="002C2143">
      <w:pPr>
        <w:ind w:left="240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5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8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–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To</w:t>
      </w:r>
      <w:r w:rsidRPr="003620BB">
        <w:rPr>
          <w:rFonts w:asciiTheme="minorHAnsi" w:eastAsia="Calibri" w:hAnsiTheme="minorHAnsi" w:cstheme="minorHAnsi"/>
          <w:spacing w:val="-44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ate</w:t>
      </w:r>
    </w:p>
    <w:p w14:paraId="6842DCB1" w14:textId="77777777" w:rsidR="00A50F9A" w:rsidRPr="003620BB" w:rsidRDefault="002C2143">
      <w:pPr>
        <w:spacing w:before="79"/>
        <w:ind w:left="427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Occ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lla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(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68195A86" w14:textId="77777777" w:rsidR="00A50F9A" w:rsidRPr="003620BB" w:rsidRDefault="002C2143">
      <w:pPr>
        <w:spacing w:before="79"/>
        <w:ind w:left="1567" w:right="-40" w:hanging="348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ain act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iliti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FB2B9EC" w14:textId="77777777" w:rsidR="00A50F9A" w:rsidRPr="003620BB" w:rsidRDefault="002C2143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*R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6935425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 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la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in a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0D0FFF3D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num="2" w:space="720" w:equalWidth="0">
            <w:col w:w="2911" w:space="226"/>
            <w:col w:w="7543"/>
          </w:cols>
        </w:sect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f.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ic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l. Gr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.V</w:t>
      </w:r>
      <w:r w:rsidRPr="003620BB">
        <w:rPr>
          <w:rFonts w:asciiTheme="minorHAnsi" w:eastAsia="Calibri" w:hAnsiTheme="minorHAnsi" w:cstheme="minorHAnsi"/>
          <w:sz w:val="22"/>
          <w:szCs w:val="22"/>
        </w:rPr>
        <w:t>rac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pou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9BF7AF0" w14:textId="77777777" w:rsidR="00A50F9A" w:rsidRPr="003620BB" w:rsidRDefault="002C2143">
      <w:pPr>
        <w:spacing w:before="82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3620BB">
        <w:rPr>
          <w:rFonts w:asciiTheme="minorHAnsi" w:eastAsia="Calibri" w:hAnsiTheme="minorHAnsi" w:cstheme="minorHAnsi"/>
          <w:sz w:val="22"/>
          <w:szCs w:val="22"/>
        </w:rPr>
        <w:t>rsi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alki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1DC1060" w14:textId="77777777" w:rsidR="00A50F9A" w:rsidRPr="003620BB" w:rsidRDefault="002C2143">
      <w:pPr>
        <w:spacing w:line="260" w:lineRule="exact"/>
        <w:ind w:left="3100" w:right="619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ian (G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48895B3" w14:textId="3C2E0C1E" w:rsidR="00A50F9A" w:rsidRPr="003620BB" w:rsidRDefault="002C2143" w:rsidP="003620BB">
      <w:pPr>
        <w:spacing w:before="82"/>
        <w:ind w:left="583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6E3D91C" w14:textId="77777777" w:rsidR="00A50F9A" w:rsidRPr="003620BB" w:rsidRDefault="00A50F9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E0CBBEC" w14:textId="77777777" w:rsidR="00A50F9A" w:rsidRPr="003620BB" w:rsidRDefault="002C2143">
      <w:pPr>
        <w:ind w:left="240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5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9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-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Ju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y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0</w:t>
      </w:r>
    </w:p>
    <w:p w14:paraId="099221C8" w14:textId="77777777" w:rsidR="00A50F9A" w:rsidRPr="003620BB" w:rsidRDefault="002C2143">
      <w:pPr>
        <w:spacing w:before="79"/>
        <w:ind w:left="391" w:right="3338"/>
        <w:jc w:val="center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Occ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lla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(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4626AF5A" w14:textId="77777777" w:rsidR="00A50F9A" w:rsidRPr="003620BB" w:rsidRDefault="002C2143">
      <w:pPr>
        <w:spacing w:before="79"/>
        <w:ind w:left="1567" w:right="-40" w:hanging="348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ain act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iliti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521E44A" w14:textId="77777777" w:rsidR="00A50F9A" w:rsidRPr="003620BB" w:rsidRDefault="002C2143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*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03FC77F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num="2" w:space="720" w:equalWidth="0">
            <w:col w:w="2911" w:space="226"/>
            <w:col w:w="754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*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9D51A17" w14:textId="77777777" w:rsidR="00A50F9A" w:rsidRPr="003620BB" w:rsidRDefault="002C2143">
      <w:pPr>
        <w:spacing w:before="79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3620BB">
        <w:rPr>
          <w:rFonts w:asciiTheme="minorHAnsi" w:eastAsia="Calibri" w:hAnsiTheme="minorHAnsi" w:cstheme="minorHAnsi"/>
          <w:sz w:val="22"/>
          <w:szCs w:val="22"/>
        </w:rPr>
        <w:t>rsi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alki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F56E514" w14:textId="77777777" w:rsidR="00A50F9A" w:rsidRPr="003620BB" w:rsidRDefault="002C2143">
      <w:pPr>
        <w:spacing w:line="311" w:lineRule="auto"/>
        <w:ind w:left="583" w:right="6188" w:firstLine="255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ian (G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 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39F32DE" w14:textId="77777777" w:rsidR="00A50F9A" w:rsidRPr="003620BB" w:rsidRDefault="00A50F9A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D6F393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24F7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DF5E5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264AD" w14:textId="77777777" w:rsidR="00A50F9A" w:rsidRPr="003620BB" w:rsidRDefault="002C2143">
      <w:pPr>
        <w:ind w:left="240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3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ary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8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-</w:t>
      </w:r>
      <w:r w:rsidRPr="003620BB">
        <w:rPr>
          <w:rFonts w:asciiTheme="minorHAnsi" w:eastAsia="Calibri" w:hAnsiTheme="minorHAnsi" w:cstheme="minorHAnsi"/>
          <w:spacing w:val="-44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De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ce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9</w:t>
      </w:r>
    </w:p>
    <w:p w14:paraId="5C4D2879" w14:textId="77777777" w:rsidR="00A50F9A" w:rsidRPr="003620BB" w:rsidRDefault="002C2143">
      <w:pPr>
        <w:spacing w:before="79"/>
        <w:ind w:left="427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Occ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7168BD1" w14:textId="77777777" w:rsidR="00A50F9A" w:rsidRPr="003620BB" w:rsidRDefault="002C2143">
      <w:pPr>
        <w:spacing w:before="79"/>
        <w:ind w:left="1567" w:right="-40" w:hanging="348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pict w14:anchorId="4FCAC8E4">
          <v:group id="_x0000_s1033" style="position:absolute;left:0;text-align:left;margin-left:169.95pt;margin-top:65.7pt;width:14.3pt;height:731.15pt;z-index:-251660800;mso-position-horizontal-relative:page;mso-position-vertical-relative:page" coordorigin="3399,1314" coordsize="286,14623">
            <v:shape id="_x0000_s1036" style="position:absolute;left:3683;top:15323;width:0;height:612" coordorigin="3683,15323" coordsize="0,612" path="m3683,15323r,612e" filled="f" strokeweight=".22pt">
              <v:path arrowok="t"/>
            </v:shape>
            <v:shape id="_x0000_s1035" style="position:absolute;left:3401;top:1317;width:281;height:0" coordorigin="3401,1317" coordsize="281,0" path="m3401,1317r281,e" filled="f" strokeweight=".22pt">
              <v:path arrowok="t"/>
            </v:shape>
            <v:shape id="_x0000_s1034" style="position:absolute;left:3683;top:1316;width:0;height:14004" coordorigin="3683,1316" coordsize="0,14004" path="m3683,1316r,14004e" filled="f" strokeweight=".22pt">
              <v:path arrowok="t"/>
            </v:shape>
            <w10:wrap anchorx="page" anchory="page"/>
          </v:group>
        </w:pic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ain act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iliti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6FE8CF1" w14:textId="77777777" w:rsidR="00A50F9A" w:rsidRPr="003620BB" w:rsidRDefault="002C2143">
      <w:pPr>
        <w:spacing w:before="79"/>
        <w:ind w:right="-6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ain li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E71E658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fi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ry</w:t>
      </w:r>
    </w:p>
    <w:p w14:paraId="729EB447" w14:textId="77777777" w:rsidR="00A50F9A" w:rsidRPr="003620BB" w:rsidRDefault="002C21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</w:p>
    <w:p w14:paraId="4D7700C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669FCC" w14:textId="77777777" w:rsidR="00A50F9A" w:rsidRPr="003620BB" w:rsidRDefault="00A50F9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10D4175" w14:textId="77777777" w:rsidR="00A50F9A" w:rsidRPr="003620BB" w:rsidRDefault="002C2143">
      <w:pPr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Cu</w:t>
      </w:r>
      <w:r w:rsidRPr="003620BB">
        <w:rPr>
          <w:rFonts w:asciiTheme="minorHAnsi" w:eastAsia="Arial Narrow" w:hAnsiTheme="minorHAnsi" w:cstheme="minorHAnsi"/>
          <w:spacing w:val="-1"/>
          <w:sz w:val="22"/>
          <w:szCs w:val="22"/>
        </w:rPr>
        <w:t>rric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620BB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620BB">
        <w:rPr>
          <w:rFonts w:asciiTheme="minorHAnsi" w:eastAsia="Arial Narrow" w:hAnsiTheme="minorHAnsi" w:cstheme="minorHAnsi"/>
          <w:sz w:val="22"/>
          <w:szCs w:val="22"/>
        </w:rPr>
        <w:t xml:space="preserve">m </w:t>
      </w:r>
      <w:r w:rsidRPr="003620BB">
        <w:rPr>
          <w:rFonts w:asciiTheme="minorHAnsi" w:eastAsia="Arial Narrow" w:hAnsiTheme="minorHAnsi" w:cstheme="minorHAnsi"/>
          <w:spacing w:val="-1"/>
          <w:sz w:val="22"/>
          <w:szCs w:val="22"/>
        </w:rPr>
        <w:t>vit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620BB">
        <w:rPr>
          <w:rFonts w:asciiTheme="minorHAnsi" w:eastAsia="Arial Narrow" w:hAnsiTheme="minorHAnsi" w:cstheme="minorHAnsi"/>
          <w:sz w:val="22"/>
          <w:szCs w:val="22"/>
        </w:rPr>
        <w:t>e</w:t>
      </w:r>
      <w:r w:rsidRPr="003620B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Arial Narrow" w:hAnsiTheme="minorHAnsi" w:cstheme="minorHAnsi"/>
          <w:sz w:val="22"/>
          <w:szCs w:val="22"/>
        </w:rPr>
        <w:t>f</w:t>
      </w:r>
    </w:p>
    <w:p w14:paraId="1494F202" w14:textId="77777777" w:rsidR="00A50F9A" w:rsidRPr="003620BB" w:rsidRDefault="00A50F9A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114FBA9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num="3" w:space="720" w:equalWidth="0">
            <w:col w:w="2911" w:space="226"/>
            <w:col w:w="2418" w:space="2725"/>
            <w:col w:w="2400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ge</w:t>
      </w:r>
      <w:r w:rsidRPr="003620B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1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/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5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-</w:t>
      </w:r>
      <w:r w:rsidRPr="003620BB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3620BB">
        <w:rPr>
          <w:rFonts w:asciiTheme="minorHAnsi" w:eastAsia="Calibri" w:hAnsiTheme="minorHAnsi" w:cstheme="minorHAnsi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ge</w:t>
      </w:r>
      <w:r w:rsidRPr="003620B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620BB">
        <w:rPr>
          <w:rFonts w:asciiTheme="minorHAnsi" w:eastAsia="Calibri" w:hAnsiTheme="minorHAnsi" w:cstheme="minorHAnsi"/>
          <w:sz w:val="22"/>
          <w:szCs w:val="22"/>
        </w:rPr>
        <w:t>riot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D07606F" w14:textId="77777777" w:rsidR="00A50F9A" w:rsidRPr="003620BB" w:rsidRDefault="002C2143">
      <w:pPr>
        <w:spacing w:before="46"/>
        <w:ind w:left="313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lastRenderedPageBreak/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6F0B3439" w14:textId="77777777" w:rsidR="00A50F9A" w:rsidRPr="003620BB" w:rsidRDefault="002C2143">
      <w:pPr>
        <w:ind w:left="313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El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 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tall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BDF6DDD" w14:textId="77777777" w:rsidR="00A50F9A" w:rsidRPr="003620BB" w:rsidRDefault="00A50F9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5867433" w14:textId="77777777" w:rsidR="00A50F9A" w:rsidRPr="003620BB" w:rsidRDefault="002C2143">
      <w:pPr>
        <w:ind w:left="313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7224BC37" w14:textId="77777777" w:rsidR="00A50F9A" w:rsidRPr="003620BB" w:rsidRDefault="002C2143">
      <w:pPr>
        <w:ind w:left="313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fi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6557535" w14:textId="77777777" w:rsidR="00A50F9A" w:rsidRPr="003620BB" w:rsidRDefault="002C2143">
      <w:pPr>
        <w:spacing w:before="79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OYA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A.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77E2309" w14:textId="77777777" w:rsidR="00A50F9A" w:rsidRPr="003620BB" w:rsidRDefault="002C2143">
      <w:pPr>
        <w:ind w:left="313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ian (G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D12CD42" w14:textId="77777777" w:rsidR="00A50F9A" w:rsidRPr="003620BB" w:rsidRDefault="002C2143">
      <w:pPr>
        <w:spacing w:before="79"/>
        <w:ind w:left="547" w:right="499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620BB">
        <w:rPr>
          <w:rFonts w:asciiTheme="minorHAnsi" w:eastAsia="Calibri" w:hAnsiTheme="minorHAnsi" w:cstheme="minorHAnsi"/>
          <w:sz w:val="22"/>
          <w:szCs w:val="22"/>
        </w:rPr>
        <w:t>ct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3620BB">
        <w:rPr>
          <w:rFonts w:asciiTheme="minorHAnsi" w:eastAsia="Calibri" w:hAnsiTheme="minorHAnsi" w:cstheme="minorHAnsi"/>
          <w:sz w:val="22"/>
          <w:szCs w:val="22"/>
        </w:rPr>
        <w:t>fact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55957A3" w14:textId="77777777" w:rsidR="00A50F9A" w:rsidRPr="003620BB" w:rsidRDefault="00A50F9A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F83C8F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C1101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92CE7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08A1F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9A98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8F64E" w14:textId="77777777" w:rsidR="00A50F9A" w:rsidRPr="003620BB" w:rsidRDefault="002C2143">
      <w:pPr>
        <w:ind w:left="2363" w:right="411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8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-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3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J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nu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ary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9</w:t>
      </w:r>
    </w:p>
    <w:p w14:paraId="107E07F3" w14:textId="77777777" w:rsidR="00A50F9A" w:rsidRPr="003620BB" w:rsidRDefault="002C2143">
      <w:pPr>
        <w:spacing w:before="79"/>
        <w:ind w:left="391" w:right="4845"/>
        <w:jc w:val="center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footerReference w:type="default" r:id="rId8"/>
          <w:pgSz w:w="11920" w:h="16840"/>
          <w:pgMar w:top="820" w:right="580" w:bottom="280" w:left="660" w:header="0" w:footer="1317" w:gutter="0"/>
          <w:pgNumType w:start="2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Occ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4E03A142" w14:textId="77777777" w:rsidR="00A50F9A" w:rsidRPr="003620BB" w:rsidRDefault="002C2143">
      <w:pPr>
        <w:spacing w:before="79"/>
        <w:ind w:left="1567" w:right="-40" w:hanging="348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ain act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iliti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C4E52B7" w14:textId="77777777" w:rsidR="00A50F9A" w:rsidRPr="003620BB" w:rsidRDefault="002C2143">
      <w:pPr>
        <w:spacing w:before="79"/>
        <w:ind w:right="4535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 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tal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j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ts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TOC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3C82C57" w14:textId="77777777" w:rsidR="00A50F9A" w:rsidRPr="003620BB" w:rsidRDefault="002C2143">
      <w:pPr>
        <w:ind w:right="382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 faciliti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159FB2C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num="2" w:space="720" w:equalWidth="0">
            <w:col w:w="2911" w:space="226"/>
            <w:col w:w="754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3620BB">
        <w:rPr>
          <w:rFonts w:asciiTheme="minorHAnsi" w:eastAsia="Calibri" w:hAnsiTheme="minorHAnsi" w:cstheme="minorHAnsi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620BB">
        <w:rPr>
          <w:rFonts w:asciiTheme="minorHAnsi" w:eastAsia="Calibri" w:hAnsiTheme="minorHAnsi" w:cstheme="minorHAnsi"/>
          <w:sz w:val="22"/>
          <w:szCs w:val="22"/>
        </w:rPr>
        <w:t>cts.</w:t>
      </w:r>
    </w:p>
    <w:p w14:paraId="44057A3C" w14:textId="77777777" w:rsidR="00A50F9A" w:rsidRPr="003620BB" w:rsidRDefault="002C2143">
      <w:pPr>
        <w:spacing w:before="79"/>
        <w:ind w:left="3137" w:right="5258" w:hanging="3026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Cara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 BROS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12F32EE" w14:textId="77777777" w:rsidR="00A50F9A" w:rsidRPr="003620BB" w:rsidRDefault="002C2143">
      <w:pPr>
        <w:spacing w:before="79"/>
        <w:ind w:left="547" w:right="28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pict w14:anchorId="3189B7C2">
          <v:group id="_x0000_s1031" style="position:absolute;left:0;text-align:left;margin-left:184.15pt;margin-top:43.6pt;width:0;height:676.8pt;z-index:-251659776;mso-position-horizontal-relative:page;mso-position-vertical-relative:page" coordorigin="3683,872" coordsize="0,13536">
            <v:shape id="_x0000_s1032" style="position:absolute;left:3683;top:872;width:0;height:13536" coordorigin="3683,872" coordsize="0,13536" path="m3683,872r,13536e" filled="f" strokeweight=".22pt">
              <v:path arrowok="t"/>
            </v:shape>
            <w10:wrap anchorx="page" anchory="page"/>
          </v:group>
        </w:pic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rt-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s-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ice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x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st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air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fil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 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AC193D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51DF4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F03CE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E3387" w14:textId="77777777" w:rsidR="00A50F9A" w:rsidRPr="003620BB" w:rsidRDefault="00A50F9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9EB9D4D" w14:textId="77777777" w:rsidR="00A50F9A" w:rsidRPr="003620BB" w:rsidRDefault="002C2143">
      <w:pPr>
        <w:ind w:left="2363" w:right="475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6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Jun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-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5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Augu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st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7</w:t>
      </w:r>
    </w:p>
    <w:p w14:paraId="5EFE9C51" w14:textId="77777777" w:rsidR="00A50F9A" w:rsidRPr="003620BB" w:rsidRDefault="002C2143">
      <w:pPr>
        <w:spacing w:before="79"/>
        <w:ind w:left="427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Occ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ician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68BFA751" w14:textId="77777777" w:rsidR="00A50F9A" w:rsidRPr="003620BB" w:rsidRDefault="002C2143">
      <w:pPr>
        <w:spacing w:before="79"/>
        <w:ind w:left="1567" w:right="-40" w:hanging="348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ain act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iliti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B82AABD" w14:textId="77777777" w:rsidR="00A50F9A" w:rsidRPr="003620BB" w:rsidRDefault="002C2143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air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620BB">
        <w:rPr>
          <w:rFonts w:asciiTheme="minorHAnsi" w:eastAsia="Calibri" w:hAnsiTheme="minorHAnsi" w:cstheme="minorHAnsi"/>
          <w:sz w:val="22"/>
          <w:szCs w:val="22"/>
        </w:rPr>
        <w:t>iti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EDCE61B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3620BB">
        <w:rPr>
          <w:rFonts w:asciiTheme="minorHAnsi" w:eastAsia="Calibri" w:hAnsiTheme="minorHAnsi" w:cstheme="minorHAnsi"/>
          <w:sz w:val="22"/>
          <w:szCs w:val="22"/>
        </w:rPr>
        <w:t>lit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it,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7B7484A7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num="2" w:space="720" w:equalWidth="0">
            <w:col w:w="2911" w:space="226"/>
            <w:col w:w="754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tilat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011FBC5" w14:textId="77777777" w:rsidR="00A50F9A" w:rsidRPr="003620BB" w:rsidRDefault="002C2143">
      <w:pPr>
        <w:spacing w:before="79"/>
        <w:ind w:left="3137" w:right="3359" w:hanging="3026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K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A.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tra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itis-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) 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alki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 (Gr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CF48D36" w14:textId="77777777" w:rsidR="00A50F9A" w:rsidRPr="003620BB" w:rsidRDefault="002C2143">
      <w:pPr>
        <w:spacing w:before="79"/>
        <w:ind w:left="583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ir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al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llati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CD9FF86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2C864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28406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3AF3B3" w14:textId="77777777" w:rsidR="00A50F9A" w:rsidRPr="003620BB" w:rsidRDefault="00A50F9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0A3FCC9" w14:textId="77777777" w:rsidR="00A50F9A" w:rsidRPr="003620BB" w:rsidRDefault="002C2143">
      <w:pPr>
        <w:ind w:left="240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3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Jun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9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9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7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-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5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Oc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0</w:t>
      </w:r>
    </w:p>
    <w:p w14:paraId="4E256E14" w14:textId="77777777" w:rsidR="00A50F9A" w:rsidRPr="003620BB" w:rsidRDefault="002C2143">
      <w:pPr>
        <w:spacing w:before="79"/>
        <w:ind w:left="427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Occ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r-El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tric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>an</w:t>
      </w:r>
    </w:p>
    <w:p w14:paraId="0CFCE4EA" w14:textId="77777777" w:rsidR="00A50F9A" w:rsidRPr="003620BB" w:rsidRDefault="002C2143">
      <w:pPr>
        <w:spacing w:before="82" w:line="260" w:lineRule="exact"/>
        <w:ind w:left="1567" w:right="-40" w:hanging="348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ain act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iliti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CE68AD8" w14:textId="77777777" w:rsidR="00A50F9A" w:rsidRPr="003620BB" w:rsidRDefault="002C2143">
      <w:pPr>
        <w:spacing w:before="8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trical 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all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3697642" w14:textId="77777777" w:rsidR="00A50F9A" w:rsidRPr="003620BB" w:rsidRDefault="002C2143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in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FEA8A22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num="2" w:space="720" w:equalWidth="0">
            <w:col w:w="2911" w:space="226"/>
            <w:col w:w="754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air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620BB">
        <w:rPr>
          <w:rFonts w:asciiTheme="minorHAnsi" w:eastAsia="Calibri" w:hAnsiTheme="minorHAnsi" w:cstheme="minorHAnsi"/>
          <w:sz w:val="22"/>
          <w:szCs w:val="22"/>
        </w:rPr>
        <w:t>iti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3620BB">
        <w:rPr>
          <w:rFonts w:asciiTheme="minorHAnsi" w:eastAsia="Calibri" w:hAnsiTheme="minorHAnsi" w:cstheme="minorHAnsi"/>
          <w:sz w:val="22"/>
          <w:szCs w:val="22"/>
        </w:rPr>
        <w:t>lit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73C2111E" w14:textId="77777777" w:rsidR="00A50F9A" w:rsidRPr="003620BB" w:rsidRDefault="002C2143">
      <w:pPr>
        <w:spacing w:before="82" w:line="260" w:lineRule="exact"/>
        <w:ind w:left="3137" w:right="5454" w:hanging="3026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tat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A.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acilico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ian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(Gr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71792C6" w14:textId="77777777" w:rsidR="00A50F9A" w:rsidRPr="003620BB" w:rsidRDefault="002C2143">
      <w:pPr>
        <w:spacing w:before="83"/>
        <w:ind w:left="583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6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r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g-El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trician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E669EE7" w14:textId="77777777" w:rsidR="00A50F9A" w:rsidRPr="003620BB" w:rsidRDefault="002C2143">
      <w:pPr>
        <w:spacing w:before="67"/>
        <w:ind w:left="94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b/>
          <w:sz w:val="22"/>
          <w:szCs w:val="22"/>
        </w:rPr>
        <w:lastRenderedPageBreak/>
        <w:t>E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d t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1EAF031" w14:textId="77777777" w:rsidR="00A50F9A" w:rsidRPr="003620BB" w:rsidRDefault="00A50F9A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D0D4D5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5CA54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E3246" w14:textId="77777777" w:rsidR="00A50F9A" w:rsidRPr="003620BB" w:rsidRDefault="002C2143">
      <w:pPr>
        <w:ind w:left="250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Oc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9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-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3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pacing w:val="-45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Oc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ob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3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0</w:t>
      </w:r>
    </w:p>
    <w:p w14:paraId="781B5CDA" w14:textId="77777777" w:rsidR="00A50F9A" w:rsidRPr="003620BB" w:rsidRDefault="002C2143">
      <w:pPr>
        <w:spacing w:before="79"/>
        <w:ind w:left="390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pgSz w:w="11920" w:h="16840"/>
          <w:pgMar w:top="1560" w:right="580" w:bottom="280" w:left="560" w:header="0" w:footer="1317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Title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620BB">
        <w:rPr>
          <w:rFonts w:asciiTheme="minorHAnsi" w:eastAsia="Calibri" w:hAnsiTheme="minorHAnsi" w:cstheme="minorHAnsi"/>
          <w:sz w:val="22"/>
          <w:szCs w:val="22"/>
        </w:rPr>
        <w:t>alificat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z w:val="22"/>
          <w:szCs w:val="22"/>
        </w:rPr>
        <w:t>ar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«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as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46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f</w:t>
      </w:r>
      <w:r w:rsidRPr="003620BB">
        <w:rPr>
          <w:rFonts w:asciiTheme="minorHAnsi" w:eastAsia="Calibri" w:hAnsiTheme="minorHAnsi" w:cstheme="minorHAnsi"/>
          <w:spacing w:val="-43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ci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42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in</w:t>
      </w:r>
      <w:r w:rsidRPr="003620BB">
        <w:rPr>
          <w:rFonts w:asciiTheme="minorHAnsi" w:eastAsia="Calibri" w:hAnsiTheme="minorHAnsi" w:cstheme="minorHAnsi"/>
          <w:spacing w:val="-44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»</w:t>
      </w:r>
      <w:r w:rsidRPr="003620BB">
        <w:rPr>
          <w:rFonts w:asciiTheme="minorHAnsi" w:eastAsia="Calibri" w:hAnsiTheme="minorHAnsi" w:cstheme="minorHAnsi"/>
          <w:spacing w:val="-43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Φ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Ε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Κ</w:t>
      </w:r>
      <w:r w:rsidRPr="003620BB">
        <w:rPr>
          <w:rFonts w:asciiTheme="minorHAnsi" w:eastAsia="Calibri" w:hAnsiTheme="minorHAnsi" w:cstheme="minorHAnsi"/>
          <w:spacing w:val="-43"/>
          <w:sz w:val="22"/>
          <w:szCs w:val="22"/>
          <w:highlight w:val="lightGray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10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4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9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/3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.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08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.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  <w:highlight w:val="lightGray"/>
        </w:rPr>
        <w:t>6</w:t>
      </w:r>
    </w:p>
    <w:p w14:paraId="4CC60497" w14:textId="77777777" w:rsidR="00A50F9A" w:rsidRPr="003620BB" w:rsidRDefault="002C2143">
      <w:pPr>
        <w:spacing w:before="79"/>
        <w:ind w:left="1776" w:hanging="1697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al 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3620BB">
        <w:rPr>
          <w:rFonts w:asciiTheme="minorHAnsi" w:eastAsia="Calibri" w:hAnsiTheme="minorHAnsi" w:cstheme="minorHAnsi"/>
          <w:sz w:val="22"/>
          <w:szCs w:val="22"/>
        </w:rPr>
        <w:t>j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ts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/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 skills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3AAF62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3676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92BDB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84495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FEECE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D3CA70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0A071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BE3C51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CD62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50713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3CC5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9296B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BFEE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5E043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D558DD" w14:textId="77777777" w:rsidR="00A50F9A" w:rsidRPr="003620BB" w:rsidRDefault="00A50F9A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63BED719" w14:textId="77777777" w:rsidR="00A50F9A" w:rsidRPr="003620BB" w:rsidRDefault="002C2143">
      <w:pPr>
        <w:ind w:left="792" w:right="3" w:hanging="59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trai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B4EB87E" w14:textId="77777777" w:rsidR="00A50F9A" w:rsidRPr="003620BB" w:rsidRDefault="002C2143">
      <w:pPr>
        <w:spacing w:before="79"/>
        <w:ind w:left="617" w:right="1" w:firstLine="64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l in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 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classific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6088E85" w14:textId="77777777" w:rsidR="00A50F9A" w:rsidRPr="003620BB" w:rsidRDefault="002C2143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Gra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620BB">
        <w:rPr>
          <w:rFonts w:asciiTheme="minorHAnsi" w:eastAsia="Calibri" w:hAnsiTheme="minorHAnsi" w:cstheme="minorHAnsi"/>
          <w:sz w:val="22"/>
          <w:szCs w:val="22"/>
        </w:rPr>
        <w:t>ate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1504881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 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FFA3B94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as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 trai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DCC77E1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fi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cial 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cts</w:t>
      </w:r>
    </w:p>
    <w:p w14:paraId="381FC7C8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620BB">
        <w:rPr>
          <w:rFonts w:asciiTheme="minorHAnsi" w:eastAsia="Calibri" w:hAnsiTheme="minorHAnsi" w:cstheme="minorHAnsi"/>
          <w:sz w:val="22"/>
          <w:szCs w:val="22"/>
        </w:rPr>
        <w:t>its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3620BB">
        <w:rPr>
          <w:rFonts w:asciiTheme="minorHAnsi" w:eastAsia="Calibri" w:hAnsiTheme="minorHAnsi" w:cstheme="minorHAnsi"/>
          <w:sz w:val="22"/>
          <w:szCs w:val="22"/>
        </w:rPr>
        <w:t>str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s,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620BB">
        <w:rPr>
          <w:rFonts w:asciiTheme="minorHAnsi" w:eastAsia="Calibri" w:hAnsiTheme="minorHAnsi" w:cstheme="minorHAnsi"/>
          <w:sz w:val="22"/>
          <w:szCs w:val="22"/>
        </w:rPr>
        <w:t>il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s,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3620BB">
        <w:rPr>
          <w:rFonts w:asciiTheme="minorHAnsi" w:eastAsia="Calibri" w:hAnsiTheme="minorHAnsi" w:cstheme="minorHAnsi"/>
          <w:sz w:val="22"/>
          <w:szCs w:val="22"/>
        </w:rPr>
        <w:t>tc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64023B7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la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5A6F813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j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0187CD85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/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"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"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1E407E9" w14:textId="77777777" w:rsidR="00A50F9A" w:rsidRPr="003620BB" w:rsidRDefault="002C2143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 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3620BB">
        <w:rPr>
          <w:rFonts w:asciiTheme="minorHAnsi" w:eastAsia="Calibri" w:hAnsiTheme="minorHAnsi" w:cstheme="minorHAnsi"/>
          <w:sz w:val="22"/>
          <w:szCs w:val="22"/>
        </w:rPr>
        <w:t>str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620BB">
        <w:rPr>
          <w:rFonts w:asciiTheme="minorHAnsi" w:eastAsia="Calibri" w:hAnsiTheme="minorHAnsi" w:cstheme="minorHAnsi"/>
          <w:sz w:val="22"/>
          <w:szCs w:val="22"/>
        </w:rPr>
        <w:t>its</w:t>
      </w:r>
    </w:p>
    <w:p w14:paraId="34105003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0DA4446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,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a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07A32AF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ls</w:t>
      </w:r>
    </w:p>
    <w:p w14:paraId="6AF723C9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 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cts</w:t>
      </w:r>
    </w:p>
    <w:p w14:paraId="2624C96A" w14:textId="77777777" w:rsidR="00A50F9A" w:rsidRPr="003620BB" w:rsidRDefault="002C2143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3620BB">
        <w:rPr>
          <w:rFonts w:asciiTheme="minorHAnsi" w:eastAsia="Calibri" w:hAnsiTheme="minorHAnsi" w:cstheme="minorHAnsi"/>
          <w:sz w:val="22"/>
          <w:szCs w:val="22"/>
        </w:rPr>
        <w:t>rsi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tt-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 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sity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3620BB">
        <w:rPr>
          <w:rFonts w:asciiTheme="minorHAnsi" w:eastAsia="Calibri" w:hAnsiTheme="minorHAnsi" w:cstheme="minorHAnsi"/>
          <w:sz w:val="22"/>
          <w:szCs w:val="22"/>
        </w:rPr>
        <w:t>iraia</w:t>
      </w:r>
    </w:p>
    <w:p w14:paraId="6C4F9C08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521C568" w14:textId="77777777" w:rsidR="00A50F9A" w:rsidRPr="003620BB" w:rsidRDefault="00A50F9A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B9F133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B0855C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560" w:header="720" w:footer="720" w:gutter="0"/>
          <w:cols w:num="2" w:space="720" w:equalWidth="0">
            <w:col w:w="3013" w:space="224"/>
            <w:col w:w="7543"/>
          </w:cols>
        </w:sect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er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sc</w:t>
      </w:r>
    </w:p>
    <w:p w14:paraId="6EF9019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BF28F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946D0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271D00" w14:textId="77777777" w:rsidR="00A50F9A" w:rsidRPr="003620BB" w:rsidRDefault="00A50F9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1906E3A" w14:textId="77777777" w:rsidR="00A50F9A" w:rsidRPr="003620BB" w:rsidRDefault="002C2143">
      <w:pPr>
        <w:spacing w:before="12"/>
        <w:ind w:left="250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</w:rPr>
        <w:t>5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ary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</w:rPr>
        <w:t>1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</w:rPr>
        <w:t>3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620BB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4CE1901F" w14:textId="77777777" w:rsidR="00A50F9A" w:rsidRPr="003620BB" w:rsidRDefault="002C2143">
      <w:pPr>
        <w:spacing w:before="79"/>
        <w:ind w:left="390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5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Title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620BB">
        <w:rPr>
          <w:rFonts w:asciiTheme="minorHAnsi" w:eastAsia="Calibri" w:hAnsiTheme="minorHAnsi" w:cstheme="minorHAnsi"/>
          <w:sz w:val="22"/>
          <w:szCs w:val="22"/>
        </w:rPr>
        <w:t>alificat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z w:val="22"/>
          <w:szCs w:val="22"/>
        </w:rPr>
        <w:t>ar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  </w:t>
      </w:r>
      <w:r w:rsidRPr="003620B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462C238" w14:textId="77777777" w:rsidR="00A50F9A" w:rsidRPr="003620BB" w:rsidRDefault="002C2143">
      <w:pPr>
        <w:spacing w:before="82"/>
        <w:ind w:left="1776" w:hanging="1697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al 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3620BB">
        <w:rPr>
          <w:rFonts w:asciiTheme="minorHAnsi" w:eastAsia="Calibri" w:hAnsiTheme="minorHAnsi" w:cstheme="minorHAnsi"/>
          <w:sz w:val="22"/>
          <w:szCs w:val="22"/>
        </w:rPr>
        <w:t>j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ts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/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cc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 skills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BC1805C" w14:textId="77777777" w:rsidR="00A50F9A" w:rsidRPr="003620BB" w:rsidRDefault="002C2143">
      <w:pPr>
        <w:spacing w:before="79"/>
        <w:ind w:left="792" w:right="3" w:hanging="59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trai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9663518" w14:textId="77777777" w:rsidR="00A50F9A" w:rsidRPr="003620BB" w:rsidRDefault="002C2143">
      <w:pPr>
        <w:spacing w:before="79"/>
        <w:ind w:left="617" w:right="1" w:firstLine="64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l in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 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classific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10FB43B" w14:textId="77777777" w:rsidR="00A50F9A" w:rsidRPr="003620BB" w:rsidRDefault="002C2143">
      <w:pPr>
        <w:spacing w:before="8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2822575" w14:textId="77777777" w:rsidR="00A50F9A" w:rsidRPr="003620BB" w:rsidRDefault="00A50F9A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5E3D42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F4739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3620BB">
        <w:rPr>
          <w:rFonts w:asciiTheme="minorHAnsi" w:eastAsia="Calibri" w:hAnsiTheme="minorHAnsi" w:cstheme="minorHAnsi"/>
          <w:sz w:val="22"/>
          <w:szCs w:val="22"/>
        </w:rPr>
        <w:t>rsi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alki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C6C01C3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ian (G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68C8E8D" w14:textId="77777777" w:rsidR="00A50F9A" w:rsidRPr="003620BB" w:rsidRDefault="00A50F9A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945910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DAE47C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560" w:header="720" w:footer="720" w:gutter="0"/>
          <w:cols w:num="2" w:space="720" w:equalWidth="0">
            <w:col w:w="3013" w:space="224"/>
            <w:col w:w="754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3620BB">
        <w:rPr>
          <w:rFonts w:asciiTheme="minorHAnsi" w:eastAsia="Calibri" w:hAnsiTheme="minorHAnsi" w:cstheme="minorHAnsi"/>
          <w:sz w:val="22"/>
          <w:szCs w:val="22"/>
        </w:rPr>
        <w:t>rsi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47C426F" w14:textId="77777777" w:rsidR="00A50F9A" w:rsidRPr="003620BB" w:rsidRDefault="002C214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pict w14:anchorId="0B5B5AA8">
          <v:group id="_x0000_s1029" style="position:absolute;margin-left:184.15pt;margin-top:43.6pt;width:0;height:702.5pt;z-index:-251658752;mso-position-horizontal-relative:page;mso-position-vertical-relative:page" coordorigin="3683,872" coordsize="0,14050">
            <v:shape id="_x0000_s1030" style="position:absolute;left:3683;top:872;width:0;height:14050" coordorigin="3683,872" coordsize="0,14050" path="m3683,872r,14050e" filled="f" strokeweight=".22pt">
              <v:path arrowok="t"/>
            </v:shape>
            <w10:wrap anchorx="page" anchory="page"/>
          </v:group>
        </w:pict>
      </w:r>
    </w:p>
    <w:p w14:paraId="0E0D90E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7D2CC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2B00D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CB32D0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6903B9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C07F7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7A97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DFA67" w14:textId="77777777" w:rsidR="00A50F9A" w:rsidRPr="003620BB" w:rsidRDefault="002C2143">
      <w:pPr>
        <w:spacing w:before="12"/>
        <w:ind w:left="1794" w:right="7715" w:hanging="466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45BFABD" w14:textId="77777777" w:rsidR="00A50F9A" w:rsidRPr="003620BB" w:rsidRDefault="00A50F9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7AEFCC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242926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4B5BE4" w14:textId="77777777" w:rsidR="00A50F9A" w:rsidRPr="003620BB" w:rsidRDefault="002C2143">
      <w:pPr>
        <w:ind w:left="1427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580" w:bottom="280" w:left="560" w:header="720" w:footer="720" w:gutter="0"/>
          <w:cols w:space="720"/>
        </w:sect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)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7B10FF6F" w14:textId="77777777" w:rsidR="00A50F9A" w:rsidRPr="003620BB" w:rsidRDefault="002C2143">
      <w:pPr>
        <w:spacing w:before="61" w:line="379" w:lineRule="auto"/>
        <w:ind w:left="1421" w:right="7834" w:hanging="17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lastRenderedPageBreak/>
        <w:pict w14:anchorId="4AB195F4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pt;margin-top:63.65pt;width:376.05pt;height:69.8pt;z-index:-25165670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1219"/>
                    <w:gridCol w:w="283"/>
                    <w:gridCol w:w="1220"/>
                    <w:gridCol w:w="283"/>
                    <w:gridCol w:w="1219"/>
                    <w:gridCol w:w="283"/>
                    <w:gridCol w:w="1220"/>
                    <w:gridCol w:w="281"/>
                    <w:gridCol w:w="1224"/>
                  </w:tblGrid>
                  <w:tr w:rsidR="00A50F9A" w14:paraId="57737A45" w14:textId="77777777">
                    <w:trPr>
                      <w:trHeight w:hRule="exact" w:val="425"/>
                    </w:trPr>
                    <w:tc>
                      <w:tcPr>
                        <w:tcW w:w="3005" w:type="dxa"/>
                        <w:gridSpan w:val="4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6371077" w14:textId="77777777" w:rsidR="00A50F9A" w:rsidRDefault="002C2143">
                        <w:pPr>
                          <w:spacing w:before="30"/>
                          <w:ind w:left="825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>nde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005" w:type="dxa"/>
                        <w:gridSpan w:val="4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97F7C26" w14:textId="77777777" w:rsidR="00A50F9A" w:rsidRDefault="002C2143">
                        <w:pPr>
                          <w:spacing w:before="30"/>
                          <w:ind w:left="1054" w:right="1050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>Spea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1505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ACA8C41" w14:textId="77777777" w:rsidR="00A50F9A" w:rsidRDefault="002C2143">
                        <w:pPr>
                          <w:spacing w:before="30"/>
                          <w:ind w:left="26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W 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</w:tr>
                  <w:tr w:rsidR="00A50F9A" w14:paraId="2F8BF3A2" w14:textId="77777777">
                    <w:trPr>
                      <w:trHeight w:hRule="exact" w:val="617"/>
                    </w:trPr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4268F0C" w14:textId="77777777" w:rsidR="00A50F9A" w:rsidRDefault="002C2143">
                        <w:pPr>
                          <w:spacing w:before="28"/>
                          <w:ind w:left="35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64A7B00" w14:textId="77777777" w:rsidR="00A50F9A" w:rsidRDefault="002C2143">
                        <w:pPr>
                          <w:spacing w:before="28"/>
                          <w:ind w:left="393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25D9F52" w14:textId="77777777" w:rsidR="00A50F9A" w:rsidRDefault="002C2143">
                        <w:pPr>
                          <w:spacing w:before="28"/>
                          <w:ind w:left="261" w:right="215" w:firstLine="16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ract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CB5CAFA" w14:textId="77777777" w:rsidR="00A50F9A" w:rsidRDefault="002C2143">
                        <w:pPr>
                          <w:spacing w:before="28"/>
                          <w:ind w:left="256" w:right="210" w:firstLine="163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1505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538CFE2" w14:textId="77777777" w:rsidR="00A50F9A" w:rsidRDefault="00A50F9A"/>
                    </w:tc>
                  </w:tr>
                  <w:tr w:rsidR="00A50F9A" w14:paraId="4B0EB043" w14:textId="77777777">
                    <w:trPr>
                      <w:trHeight w:hRule="exact" w:val="348"/>
                    </w:trPr>
                    <w:tc>
                      <w:tcPr>
                        <w:tcW w:w="2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70E6239" w14:textId="77777777" w:rsidR="00A50F9A" w:rsidRDefault="002C2143">
                        <w:pPr>
                          <w:spacing w:before="28"/>
                          <w:ind w:left="12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DDAEC69" w14:textId="77777777" w:rsidR="00A50F9A" w:rsidRDefault="002C2143">
                        <w:pPr>
                          <w:spacing w:before="28"/>
                          <w:ind w:left="2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2AC71D5" w14:textId="77777777" w:rsidR="00A50F9A" w:rsidRDefault="002C2143">
                        <w:pPr>
                          <w:spacing w:before="28"/>
                          <w:ind w:left="12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C97AB42" w14:textId="77777777" w:rsidR="00A50F9A" w:rsidRDefault="002C2143">
                        <w:pPr>
                          <w:spacing w:before="28"/>
                          <w:ind w:left="54" w:right="-2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 -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191C344" w14:textId="77777777" w:rsidR="00A50F9A" w:rsidRDefault="002C2143">
                        <w:pPr>
                          <w:spacing w:before="28"/>
                          <w:ind w:left="12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FFCF2B3" w14:textId="77777777" w:rsidR="00A50F9A" w:rsidRDefault="002C2143">
                        <w:pPr>
                          <w:spacing w:before="28"/>
                          <w:ind w:left="54" w:right="-2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 -</w: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5F7A58E" w14:textId="77777777" w:rsidR="00A50F9A" w:rsidRDefault="002C2143">
                        <w:pPr>
                          <w:spacing w:before="28"/>
                          <w:ind w:left="11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896FAFA" w14:textId="77777777" w:rsidR="00A50F9A" w:rsidRDefault="002C2143">
                        <w:pPr>
                          <w:spacing w:before="28"/>
                          <w:ind w:left="57" w:right="-2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 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326F9C0" w14:textId="77777777" w:rsidR="00A50F9A" w:rsidRDefault="002C2143">
                        <w:pPr>
                          <w:spacing w:before="28"/>
                          <w:ind w:left="12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</w:t>
                        </w:r>
                      </w:p>
                    </w:tc>
                    <w:tc>
                      <w:tcPr>
                        <w:tcW w:w="12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94805AE" w14:textId="77777777" w:rsidR="00A50F9A" w:rsidRDefault="002C2143">
                        <w:pPr>
                          <w:spacing w:before="28"/>
                          <w:ind w:left="59" w:right="-2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- -</w:t>
                        </w:r>
                      </w:p>
                    </w:tc>
                  </w:tr>
                </w:tbl>
                <w:p w14:paraId="0D8CE232" w14:textId="77777777" w:rsidR="00A50F9A" w:rsidRDefault="00A50F9A"/>
              </w:txbxContent>
            </v:textbox>
            <w10:wrap anchorx="page" anchory="page"/>
          </v:shape>
        </w:pict>
      </w:r>
      <w:r w:rsidRPr="003620BB">
        <w:rPr>
          <w:rFonts w:asciiTheme="minorHAnsi" w:eastAsia="Calibri" w:hAnsiTheme="minorHAnsi" w:cstheme="minorHAnsi"/>
          <w:sz w:val="22"/>
          <w:szCs w:val="22"/>
        </w:rPr>
        <w:t>Ot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la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lf-ass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6243BB6" w14:textId="77777777" w:rsidR="00A50F9A" w:rsidRPr="003620BB" w:rsidRDefault="002C2143">
      <w:pPr>
        <w:spacing w:line="220" w:lineRule="exact"/>
        <w:ind w:left="1243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op</w:t>
      </w:r>
      <w:r w:rsidRPr="003620BB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i/>
          <w:position w:val="1"/>
          <w:sz w:val="22"/>
          <w:szCs w:val="22"/>
        </w:rPr>
        <w:t>n level</w:t>
      </w:r>
      <w:r w:rsidRPr="003620BB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i/>
          <w:position w:val="1"/>
          <w:sz w:val="22"/>
          <w:szCs w:val="22"/>
        </w:rPr>
        <w:t>(*)</w:t>
      </w:r>
    </w:p>
    <w:p w14:paraId="47138EA8" w14:textId="77777777" w:rsidR="00A50F9A" w:rsidRPr="003620BB" w:rsidRDefault="00A50F9A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54549F31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6C04AD" w14:textId="77777777" w:rsidR="00A50F9A" w:rsidRPr="003620BB" w:rsidRDefault="002C2143">
      <w:pPr>
        <w:spacing w:before="12"/>
        <w:ind w:left="2206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is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43FC2D93" w14:textId="77777777" w:rsidR="00A50F9A" w:rsidRPr="003620BB" w:rsidRDefault="00A50F9A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C6D3A3E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602E3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D90D8E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E9CED0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AFCD51" w14:textId="77777777" w:rsidR="00A50F9A" w:rsidRPr="003620BB" w:rsidRDefault="002C2143">
      <w:pPr>
        <w:spacing w:before="12"/>
        <w:ind w:left="226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620BB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59646867" w14:textId="77777777" w:rsidR="00A50F9A" w:rsidRPr="003620BB" w:rsidRDefault="002C2143">
      <w:pPr>
        <w:spacing w:before="74"/>
        <w:ind w:left="307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cial</w:t>
      </w:r>
    </w:p>
    <w:p w14:paraId="7C06184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DF167F" w14:textId="77777777" w:rsidR="00A50F9A" w:rsidRPr="003620BB" w:rsidRDefault="00A50F9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  <w:sectPr w:rsidR="00A50F9A" w:rsidRPr="003620BB">
          <w:pgSz w:w="11920" w:h="16840"/>
          <w:pgMar w:top="880" w:right="460" w:bottom="280" w:left="720" w:header="0" w:footer="1317" w:gutter="0"/>
          <w:cols w:space="720"/>
        </w:sectPr>
      </w:pPr>
    </w:p>
    <w:p w14:paraId="596EB56A" w14:textId="77777777" w:rsidR="00A50F9A" w:rsidRPr="003620BB" w:rsidRDefault="002C2143">
      <w:pPr>
        <w:spacing w:before="12"/>
        <w:ind w:left="1651" w:right="-40" w:hanging="965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Or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isati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73294F4" w14:textId="77777777" w:rsidR="00A50F9A" w:rsidRPr="003620BB" w:rsidRDefault="002C2143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ility</w:t>
      </w:r>
    </w:p>
    <w:p w14:paraId="3A890844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3620BB">
        <w:rPr>
          <w:rFonts w:asciiTheme="minorHAnsi" w:eastAsia="Calibri" w:hAnsiTheme="minorHAnsi" w:cstheme="minorHAnsi"/>
          <w:sz w:val="22"/>
          <w:szCs w:val="22"/>
        </w:rPr>
        <w:t>ili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60EF850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460" w:bottom="280" w:left="720" w:header="720" w:footer="720" w:gutter="0"/>
          <w:cols w:num="2" w:space="720" w:equalWidth="0">
            <w:col w:w="2852" w:space="225"/>
            <w:col w:w="766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758E63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847498" w14:textId="77777777" w:rsidR="00A50F9A" w:rsidRPr="003620BB" w:rsidRDefault="00A50F9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460" w:bottom="280" w:left="720" w:header="720" w:footer="720" w:gutter="0"/>
          <w:cols w:space="720"/>
        </w:sectPr>
      </w:pPr>
    </w:p>
    <w:p w14:paraId="7C79B013" w14:textId="77777777" w:rsidR="00A50F9A" w:rsidRPr="003620BB" w:rsidRDefault="002C2143">
      <w:pPr>
        <w:spacing w:before="12"/>
        <w:ind w:left="1651" w:right="-40" w:hanging="50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 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364C655" w14:textId="77777777" w:rsidR="00A50F9A" w:rsidRPr="003620BB" w:rsidRDefault="002C2143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Ex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la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2C19876B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Ex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ical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A6CD3DC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Ex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C087D67" w14:textId="77777777" w:rsidR="00A50F9A" w:rsidRPr="003620BB" w:rsidRDefault="002C2143">
      <w:pPr>
        <w:spacing w:before="72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460" w:bottom="280" w:left="720" w:header="720" w:footer="720" w:gutter="0"/>
          <w:cols w:num="2" w:space="720" w:equalWidth="0">
            <w:col w:w="2852" w:space="225"/>
            <w:col w:w="766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Ex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ct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ctr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>cal facilit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se</w:t>
      </w:r>
    </w:p>
    <w:p w14:paraId="1CBFDA7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2DFA34" w14:textId="77777777" w:rsidR="00A50F9A" w:rsidRPr="003620BB" w:rsidRDefault="00A50F9A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460" w:bottom="280" w:left="720" w:header="720" w:footer="720" w:gutter="0"/>
          <w:cols w:space="720"/>
        </w:sectPr>
      </w:pPr>
    </w:p>
    <w:p w14:paraId="09E45BFC" w14:textId="77777777" w:rsidR="00A50F9A" w:rsidRPr="003620BB" w:rsidRDefault="002C2143">
      <w:pPr>
        <w:spacing w:before="12" w:line="260" w:lineRule="exact"/>
        <w:ind w:left="1651" w:right="-40" w:hanging="56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8A983C7" w14:textId="77777777" w:rsidR="00A50F9A" w:rsidRPr="003620BB" w:rsidRDefault="002C2143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Wi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A3129BB" w14:textId="77777777" w:rsidR="00A50F9A" w:rsidRPr="003620BB" w:rsidRDefault="002C2143">
      <w:pPr>
        <w:spacing w:before="7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Au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B1ACCDE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3620BB">
        <w:rPr>
          <w:rFonts w:asciiTheme="minorHAnsi" w:eastAsia="Calibri" w:hAnsiTheme="minorHAnsi" w:cstheme="minorHAnsi"/>
          <w:sz w:val="22"/>
          <w:szCs w:val="22"/>
        </w:rPr>
        <w:t>ic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E3223A3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460" w:bottom="280" w:left="720" w:header="720" w:footer="720" w:gutter="0"/>
          <w:cols w:num="2" w:space="720" w:equalWidth="0">
            <w:col w:w="2852" w:space="225"/>
            <w:col w:w="766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48DE68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D1995E" w14:textId="77777777" w:rsidR="00A50F9A" w:rsidRPr="003620BB" w:rsidRDefault="00A50F9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4DF57A32" w14:textId="77777777" w:rsidR="00A50F9A" w:rsidRPr="003620BB" w:rsidRDefault="002C2143">
      <w:pPr>
        <w:spacing w:before="12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rtistic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D5DC234" w14:textId="77777777" w:rsidR="00A50F9A" w:rsidRPr="003620BB" w:rsidRDefault="00A50F9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0F0304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785F5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EE871D" w14:textId="77777777" w:rsidR="00A50F9A" w:rsidRPr="003620BB" w:rsidRDefault="002C2143">
      <w:pPr>
        <w:ind w:left="223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Ot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kills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ast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>cs</w:t>
      </w:r>
    </w:p>
    <w:p w14:paraId="3EC23CB3" w14:textId="77777777" w:rsidR="00A50F9A" w:rsidRPr="003620BB" w:rsidRDefault="002C2143">
      <w:pPr>
        <w:spacing w:before="72"/>
        <w:ind w:left="307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C9F7EB6" w14:textId="77777777" w:rsidR="00A50F9A" w:rsidRPr="003620BB" w:rsidRDefault="00A50F9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DCCE43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C9CA6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F277C1" w14:textId="77777777" w:rsidR="00A50F9A" w:rsidRPr="003620BB" w:rsidRDefault="002C2143">
      <w:pPr>
        <w:ind w:left="1327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 li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)   </w:t>
      </w:r>
      <w:r w:rsidRPr="003620B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620BB">
        <w:rPr>
          <w:rFonts w:asciiTheme="minorHAnsi" w:eastAsia="Calibri" w:hAnsiTheme="minorHAnsi" w:cstheme="minorHAnsi"/>
          <w:sz w:val="22"/>
          <w:szCs w:val="22"/>
        </w:rPr>
        <w:t>,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B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(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cr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 a car)</w:t>
      </w:r>
    </w:p>
    <w:p w14:paraId="27E8ECB9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E453B" w14:textId="77777777" w:rsidR="00A50F9A" w:rsidRPr="003620BB" w:rsidRDefault="00A50F9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460" w:bottom="280" w:left="720" w:header="720" w:footer="720" w:gutter="0"/>
          <w:cols w:space="720"/>
        </w:sectPr>
      </w:pPr>
    </w:p>
    <w:p w14:paraId="5D42C1F9" w14:textId="77777777" w:rsidR="00A50F9A" w:rsidRPr="003620BB" w:rsidRDefault="002C2143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pict w14:anchorId="19D290F4">
          <v:group id="_x0000_s1026" style="position:absolute;margin-left:184.15pt;margin-top:43.6pt;width:0;height:716.4pt;z-index:-251657728;mso-position-horizontal-relative:page;mso-position-vertical-relative:page" coordorigin="3683,872" coordsize="0,14328">
            <v:shape id="_x0000_s1027" style="position:absolute;left:3683;top:872;width:0;height:14328" coordorigin="3683,872" coordsize="0,14328" path="m3683,872r,14328e" filled="f" strokeweight=".22pt">
              <v:path arrowok="t"/>
            </v:shape>
            <w10:wrap anchorx="page" anchory="page"/>
          </v:group>
        </w:pict>
      </w:r>
    </w:p>
    <w:p w14:paraId="6518499E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CD1C45" w14:textId="77777777" w:rsidR="00A50F9A" w:rsidRPr="003620BB" w:rsidRDefault="002C2143">
      <w:pPr>
        <w:ind w:left="754" w:right="-53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dd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AC27628" w14:textId="77777777" w:rsidR="00A50F9A" w:rsidRPr="003620BB" w:rsidRDefault="002C2143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hAnsiTheme="minorHAnsi" w:cstheme="minorHAnsi"/>
          <w:sz w:val="22"/>
          <w:szCs w:val="22"/>
        </w:rPr>
        <w:br w:type="column"/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3620BB">
        <w:rPr>
          <w:rFonts w:asciiTheme="minorHAnsi" w:eastAsia="Calibri" w:hAnsiTheme="minorHAnsi" w:cstheme="minorHAnsi"/>
          <w:sz w:val="22"/>
          <w:szCs w:val="22"/>
        </w:rPr>
        <w:t>iti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al 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13BB660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stall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xc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EI 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alkis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tal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AD02C2E" w14:textId="77777777" w:rsidR="00A50F9A" w:rsidRPr="003620BB" w:rsidRDefault="002C2143">
      <w:pPr>
        <w:spacing w:before="72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ic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F3BE077" w14:textId="77777777" w:rsidR="00A50F9A" w:rsidRPr="003620BB" w:rsidRDefault="002C2143">
      <w:pPr>
        <w:spacing w:before="7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stalli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lar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ls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ase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rials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as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471F0F12" w14:textId="77777777" w:rsidR="00A50F9A" w:rsidRPr="003620BB" w:rsidRDefault="002C2143">
      <w:pPr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atic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rk.</w:t>
      </w:r>
    </w:p>
    <w:p w14:paraId="0D91F737" w14:textId="77777777" w:rsidR="00A50F9A" w:rsidRPr="003620BB" w:rsidRDefault="002C2143">
      <w:pPr>
        <w:spacing w:before="75" w:line="260" w:lineRule="exact"/>
        <w:ind w:right="474"/>
        <w:rPr>
          <w:rFonts w:asciiTheme="minorHAnsi" w:eastAsia="Calibri" w:hAnsiTheme="minorHAnsi" w:cstheme="minorHAnsi"/>
          <w:sz w:val="22"/>
          <w:szCs w:val="22"/>
        </w:r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z w:val="22"/>
          <w:szCs w:val="22"/>
        </w:rPr>
        <w:t>tic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z w:val="22"/>
          <w:szCs w:val="22"/>
        </w:rPr>
        <w:t>k: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z w:val="22"/>
          <w:szCs w:val="22"/>
        </w:rPr>
        <w:t>talla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f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air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620BB">
        <w:rPr>
          <w:rFonts w:asciiTheme="minorHAnsi" w:eastAsia="Calibri" w:hAnsiTheme="minorHAnsi" w:cstheme="minorHAnsi"/>
          <w:sz w:val="22"/>
          <w:szCs w:val="22"/>
        </w:rPr>
        <w:t>iti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>th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 s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kl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3C5AC02" w14:textId="77777777" w:rsidR="00A50F9A" w:rsidRPr="003620BB" w:rsidRDefault="002C2143">
      <w:pPr>
        <w:spacing w:before="76"/>
        <w:ind w:right="389"/>
        <w:rPr>
          <w:rFonts w:asciiTheme="minorHAnsi" w:eastAsia="Calibri" w:hAnsiTheme="minorHAnsi" w:cstheme="minorHAnsi"/>
          <w:sz w:val="22"/>
          <w:szCs w:val="22"/>
        </w:rPr>
        <w:sectPr w:rsidR="00A50F9A" w:rsidRPr="003620BB">
          <w:type w:val="continuous"/>
          <w:pgSz w:w="11920" w:h="16840"/>
          <w:pgMar w:top="1560" w:right="460" w:bottom="280" w:left="720" w:header="720" w:footer="720" w:gutter="0"/>
          <w:cols w:num="2" w:space="720" w:equalWidth="0">
            <w:col w:w="2851" w:space="226"/>
            <w:col w:w="7663"/>
          </w:cols>
        </w:sectPr>
      </w:pPr>
      <w:r w:rsidRPr="003620BB">
        <w:rPr>
          <w:rFonts w:asciiTheme="minorHAnsi" w:eastAsia="Calibri" w:hAnsiTheme="minorHAnsi" w:cstheme="minorHAnsi"/>
          <w:sz w:val="22"/>
          <w:szCs w:val="22"/>
        </w:rPr>
        <w:t>•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ss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ex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ts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in air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ond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z w:val="22"/>
          <w:szCs w:val="22"/>
        </w:rPr>
        <w:t>ti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g 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>d r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fri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z w:val="22"/>
          <w:szCs w:val="22"/>
        </w:rPr>
        <w:t>rat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z w:val="22"/>
          <w:szCs w:val="22"/>
        </w:rPr>
        <w:t>n 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st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620B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620B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620BB">
        <w:rPr>
          <w:rFonts w:asciiTheme="minorHAnsi" w:eastAsia="Calibri" w:hAnsiTheme="minorHAnsi" w:cstheme="minorHAnsi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620BB">
        <w:rPr>
          <w:rFonts w:asciiTheme="minorHAnsi" w:eastAsia="Calibri" w:hAnsiTheme="minorHAnsi" w:cstheme="minorHAnsi"/>
          <w:sz w:val="22"/>
          <w:szCs w:val="22"/>
        </w:rPr>
        <w:t>s</w:t>
      </w:r>
      <w:r w:rsidRPr="003620B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0B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620B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16496F4" w14:textId="77777777" w:rsidR="00A50F9A" w:rsidRPr="003620BB" w:rsidRDefault="00A50F9A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AFFDA6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6A20A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4210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2F7E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8C6EB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81607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5E8F3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936F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ADFFC9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3AB75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9092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00267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D12150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7D1B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35BA5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3A797E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53A11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58437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2181C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7C7CB2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8847E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8FA8B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48779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14A5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2E3EC1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2A46B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E76A5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85F1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95693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F378F1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739456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0E787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0432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8DD5F0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5521B0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FA6469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AD334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B56189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6B911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AB2FA0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ECD0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1CD026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6A21A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9504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A929A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B0BE0B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7790E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FFA14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DAD7D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8268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0B02F3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7D126C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893AD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86108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355CE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3A749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97C12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DA28D9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DD657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F4825A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3979C1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00D0C1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556ED5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899861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7812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128CAF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ABF568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27CD6" w14:textId="77777777" w:rsidR="00A50F9A" w:rsidRPr="003620BB" w:rsidRDefault="00A50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ABE05B" w14:textId="77777777" w:rsidR="00A50F9A" w:rsidRPr="003620BB" w:rsidRDefault="002C2143">
      <w:pPr>
        <w:spacing w:before="41"/>
        <w:ind w:right="100"/>
        <w:jc w:val="right"/>
        <w:rPr>
          <w:rFonts w:asciiTheme="minorHAnsi" w:eastAsia="Arial Narrow" w:hAnsiTheme="minorHAnsi" w:cstheme="minorHAnsi"/>
          <w:sz w:val="22"/>
          <w:szCs w:val="22"/>
        </w:rPr>
      </w:pP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Cu</w:t>
      </w:r>
      <w:r w:rsidRPr="003620BB">
        <w:rPr>
          <w:rFonts w:asciiTheme="minorHAnsi" w:eastAsia="Arial Narrow" w:hAnsiTheme="minorHAnsi" w:cstheme="minorHAnsi"/>
          <w:spacing w:val="-1"/>
          <w:sz w:val="22"/>
          <w:szCs w:val="22"/>
        </w:rPr>
        <w:t>rric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620BB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620BB">
        <w:rPr>
          <w:rFonts w:asciiTheme="minorHAnsi" w:eastAsia="Arial Narrow" w:hAnsiTheme="minorHAnsi" w:cstheme="minorHAnsi"/>
          <w:sz w:val="22"/>
          <w:szCs w:val="22"/>
        </w:rPr>
        <w:t xml:space="preserve">m </w:t>
      </w:r>
      <w:r w:rsidRPr="003620BB">
        <w:rPr>
          <w:rFonts w:asciiTheme="minorHAnsi" w:eastAsia="Arial Narrow" w:hAnsiTheme="minorHAnsi" w:cstheme="minorHAnsi"/>
          <w:spacing w:val="-1"/>
          <w:sz w:val="22"/>
          <w:szCs w:val="22"/>
        </w:rPr>
        <w:t>vit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620BB">
        <w:rPr>
          <w:rFonts w:asciiTheme="minorHAnsi" w:eastAsia="Arial Narrow" w:hAnsiTheme="minorHAnsi" w:cstheme="minorHAnsi"/>
          <w:sz w:val="22"/>
          <w:szCs w:val="22"/>
        </w:rPr>
        <w:t>e</w:t>
      </w:r>
      <w:r w:rsidRPr="003620B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620B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620BB">
        <w:rPr>
          <w:rFonts w:asciiTheme="minorHAnsi" w:eastAsia="Arial Narrow" w:hAnsiTheme="minorHAnsi" w:cstheme="minorHAnsi"/>
          <w:sz w:val="22"/>
          <w:szCs w:val="22"/>
        </w:rPr>
        <w:t>f</w:t>
      </w:r>
    </w:p>
    <w:sectPr w:rsidR="00A50F9A" w:rsidRPr="003620BB">
      <w:footerReference w:type="default" r:id="rId9"/>
      <w:pgSz w:w="11920" w:h="16840"/>
      <w:pgMar w:top="1560" w:right="580" w:bottom="280" w:left="1680" w:header="0" w:footer="5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35A9" w14:textId="77777777" w:rsidR="002C2143" w:rsidRDefault="002C2143">
      <w:r>
        <w:separator/>
      </w:r>
    </w:p>
  </w:endnote>
  <w:endnote w:type="continuationSeparator" w:id="0">
    <w:p w14:paraId="2FCFB30E" w14:textId="77777777" w:rsidR="002C2143" w:rsidRDefault="002C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E0B7" w14:textId="77777777" w:rsidR="00A50F9A" w:rsidRDefault="002C2143">
    <w:pPr>
      <w:spacing w:line="200" w:lineRule="exact"/>
    </w:pPr>
    <w:r>
      <w:pict w14:anchorId="32657BD3">
        <v:group id="_x0000_s2054" style="position:absolute;margin-left:184.15pt;margin-top:766.15pt;width:0;height:30.6pt;z-index:-251660800;mso-position-horizontal-relative:page;mso-position-vertical-relative:page" coordorigin="3683,15323" coordsize="0,612">
          <v:shape id="_x0000_s2055" style="position:absolute;left:3683;top:15323;width:0;height:612" coordorigin="3683,15323" coordsize="0,612" path="m3683,15323r,612e" filled="f" strokeweight=".22pt">
            <v:path arrowok="t"/>
          </v:shape>
          <w10:wrap anchorx="page" anchory="page"/>
        </v:group>
      </w:pict>
    </w:r>
    <w:r>
      <w:pict w14:anchorId="7A4C0CAA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05.4pt;margin-top:765.9pt;width:56.85pt;height:10.05pt;z-index:-251659776;mso-position-horizontal-relative:page;mso-position-vertical-relative:page" filled="f" stroked="f">
          <v:textbox inset="0,0,0,0">
            <w:txbxContent>
              <w:p w14:paraId="1259E66B" w14:textId="77777777" w:rsidR="00A50F9A" w:rsidRDefault="002C2143">
                <w:pPr>
                  <w:spacing w:before="1"/>
                  <w:ind w:left="20" w:right="-24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eastAsia="Arial Narrow" w:hAnsi="Arial Narrow" w:cs="Arial Narrow"/>
                    <w:spacing w:val="1"/>
                    <w:sz w:val="16"/>
                    <w:szCs w:val="16"/>
                  </w:rPr>
                  <w:t>Cu</w:t>
                </w:r>
                <w:r>
                  <w:rPr>
                    <w:rFonts w:ascii="Arial Narrow" w:eastAsia="Arial Narrow" w:hAnsi="Arial Narrow" w:cs="Arial Narrow"/>
                    <w:spacing w:val="-1"/>
                    <w:sz w:val="16"/>
                    <w:szCs w:val="16"/>
                  </w:rPr>
                  <w:t>rric</w:t>
                </w:r>
                <w:r>
                  <w:rPr>
                    <w:rFonts w:ascii="Arial Narrow" w:eastAsia="Arial Narrow" w:hAnsi="Arial Narrow" w:cs="Arial Narrow"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pacing w:val="-1"/>
                    <w:sz w:val="16"/>
                    <w:szCs w:val="16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16"/>
                    <w:szCs w:val="16"/>
                  </w:rPr>
                  <w:t xml:space="preserve">m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16"/>
                    <w:szCs w:val="16"/>
                  </w:rPr>
                  <w:t>vit</w:t>
                </w:r>
                <w:r>
                  <w:rPr>
                    <w:rFonts w:ascii="Arial Narrow" w:eastAsia="Arial Narrow" w:hAnsi="Arial Narrow" w:cs="Arial Narrow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sz w:val="16"/>
                    <w:szCs w:val="1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z w:val="16"/>
                    <w:szCs w:val="16"/>
                  </w:rPr>
                  <w:t>f</w:t>
                </w:r>
              </w:p>
            </w:txbxContent>
          </v:textbox>
          <w10:wrap anchorx="page" anchory="page"/>
        </v:shape>
      </w:pict>
    </w:r>
    <w:r>
      <w:pict w14:anchorId="528ECCBE">
        <v:shape id="_x0000_s2052" type="#_x0000_t202" style="position:absolute;margin-left:446pt;margin-top:785.5pt;width:115.35pt;height:11.95pt;z-index:-251658752;mso-position-horizontal-relative:page;mso-position-vertical-relative:page" filled="f" stroked="f">
          <v:textbox inset="0,0,0,0">
            <w:txbxContent>
              <w:p w14:paraId="1C850B19" w14:textId="77777777" w:rsidR="00A50F9A" w:rsidRDefault="002C2143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4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/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5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-</w:t>
                </w:r>
                <w:r>
                  <w:rPr>
                    <w:rFonts w:ascii="Calibri" w:eastAsia="Calibri" w:hAnsi="Calibri" w:cs="Calibri"/>
                    <w:spacing w:val="4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6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k</w:t>
                </w:r>
                <w:r>
                  <w:rPr>
                    <w:rFonts w:ascii="Calibri" w:eastAsia="Calibri" w:hAnsi="Calibri" w:cs="Calibri"/>
                    <w:position w:val="1"/>
                  </w:rPr>
                  <w:t>riot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</w:rPr>
                  <w:t>s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44A5D" w14:textId="77777777" w:rsidR="00A50F9A" w:rsidRDefault="002C2143">
    <w:pPr>
      <w:spacing w:line="200" w:lineRule="exact"/>
    </w:pPr>
    <w:r>
      <w:pict w14:anchorId="4B517FF2">
        <v:group id="_x0000_s2050" style="position:absolute;margin-left:184.15pt;margin-top:766.15pt;width:0;height:30.6pt;z-index:-251657728;mso-position-horizontal-relative:page;mso-position-vertical-relative:page" coordorigin="3683,15323" coordsize="0,612">
          <v:shape id="_x0000_s2051" style="position:absolute;left:3683;top:15323;width:0;height:612" coordorigin="3683,15323" coordsize="0,612" path="m3683,15323r,612e" filled="f" strokeweight=".22pt">
            <v:path arrowok="t"/>
          </v:shape>
          <w10:wrap anchorx="page" anchory="page"/>
        </v:group>
      </w:pict>
    </w:r>
    <w:r>
      <w:pict w14:anchorId="10A6487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6pt;margin-top:785.5pt;width:115.35pt;height:11.95pt;z-index:-251656704;mso-position-horizontal-relative:page;mso-position-vertical-relative:page" filled="f" stroked="f">
          <v:textbox inset="0,0,0,0">
            <w:txbxContent>
              <w:p w14:paraId="356B17CD" w14:textId="77777777" w:rsidR="00A50F9A" w:rsidRDefault="002C2143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5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/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5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-</w:t>
                </w:r>
                <w:r>
                  <w:rPr>
                    <w:rFonts w:ascii="Calibri" w:eastAsia="Calibri" w:hAnsi="Calibri" w:cs="Calibri"/>
                    <w:spacing w:val="4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6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k</w:t>
                </w:r>
                <w:r>
                  <w:rPr>
                    <w:rFonts w:ascii="Calibri" w:eastAsia="Calibri" w:hAnsi="Calibri" w:cs="Calibri"/>
                    <w:position w:val="1"/>
                  </w:rPr>
                  <w:t>riot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</w:rPr>
                  <w:t>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7C66D" w14:textId="77777777" w:rsidR="002C2143" w:rsidRDefault="002C2143">
      <w:r>
        <w:separator/>
      </w:r>
    </w:p>
  </w:footnote>
  <w:footnote w:type="continuationSeparator" w:id="0">
    <w:p w14:paraId="5348C92E" w14:textId="77777777" w:rsidR="002C2143" w:rsidRDefault="002C2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C4F77"/>
    <w:multiLevelType w:val="multilevel"/>
    <w:tmpl w:val="8A846C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F9A"/>
    <w:rsid w:val="002C2143"/>
    <w:rsid w:val="003620BB"/>
    <w:rsid w:val="00A5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4D272E54"/>
  <w15:docId w15:val="{37BEE33D-D4BE-460E-805B-F8125DB5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krioti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822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2021-05-27T14:50:00Z</dcterms:created>
  <dcterms:modified xsi:type="dcterms:W3CDTF">2021-05-27T15:04:00Z</dcterms:modified>
</cp:coreProperties>
</file>